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62D7222A" w:rsidR="0053196E" w:rsidRPr="00014ECE" w:rsidRDefault="00E74B23" w:rsidP="003260C1">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681E8A" w:rsidRPr="00681E8A">
        <w:rPr>
          <w:rFonts w:ascii="Calibri Light" w:hAnsi="Calibri Light" w:cs="Calibri Light"/>
          <w:b/>
          <w:color w:val="000000"/>
          <w:sz w:val="34"/>
          <w:szCs w:val="34"/>
          <w:lang w:val="fr-BE"/>
        </w:rPr>
        <w:t>FORMATEUR(TRICE) ET RÉFÉRENT(E) FORMATION MULTIMODALE</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07CEF1D" w:rsidR="00A97B63" w:rsidRPr="00014ECE" w:rsidRDefault="00A71771" w:rsidP="00A71771">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w:t>
            </w:r>
            <w:r>
              <w:rPr>
                <w:rFonts w:ascii="Calibri Light" w:hAnsi="Calibri Light" w:cs="Calibri Light"/>
                <w:color w:val="000000"/>
                <w:sz w:val="22"/>
                <w:szCs w:val="22"/>
                <w:lang w:val="fr-BE"/>
              </w:rPr>
              <w:t xml:space="preserve"> enseignant</w:t>
            </w:r>
            <w:r w:rsidRPr="00014ECE">
              <w:rPr>
                <w:rFonts w:ascii="Calibri Light" w:hAnsi="Calibri Light" w:cs="Calibri Light"/>
                <w:color w:val="000000"/>
                <w:sz w:val="22"/>
                <w:szCs w:val="22"/>
                <w:lang w:val="fr-BE"/>
              </w:rPr>
              <w:t> </w:t>
            </w:r>
            <w:r>
              <w:rPr>
                <w:rFonts w:ascii="Calibri Light" w:hAnsi="Calibri Light" w:cs="Calibri Light"/>
                <w:i/>
                <w:color w:val="000000"/>
                <w:sz w:val="22"/>
                <w:szCs w:val="22"/>
                <w:lang w:val="fr-BE"/>
              </w:rPr>
              <w:t>(si vous êtes nommé(e)</w:t>
            </w:r>
            <w:r w:rsidRPr="004536BA">
              <w:rPr>
                <w:rFonts w:ascii="Calibri Light" w:hAnsi="Calibri Light" w:cs="Calibri Light"/>
                <w:i/>
                <w:color w:val="000000"/>
                <w:sz w:val="22"/>
                <w:szCs w:val="22"/>
                <w:lang w:val="fr-BE"/>
              </w:rPr>
              <w:t>)</w:t>
            </w:r>
            <w:r w:rsidRPr="00014ECE">
              <w:rPr>
                <w:rFonts w:ascii="Calibri Light" w:hAnsi="Calibri Light" w:cs="Calibri Light"/>
                <w:color w:val="000000"/>
                <w:sz w:val="22"/>
                <w:szCs w:val="22"/>
                <w:lang w:val="fr-BE"/>
              </w:rPr>
              <w:t>:</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4C5019"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4C5019"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104D7EF8" w:rsidR="00497A93" w:rsidRPr="00014ECE" w:rsidRDefault="00497A93" w:rsidP="00A97B63">
      <w:pPr>
        <w:pStyle w:val="Titre1"/>
        <w:spacing w:before="0"/>
        <w:ind w:left="357" w:hanging="357"/>
        <w:rPr>
          <w:rFonts w:cs="Calibri Light"/>
        </w:rPr>
      </w:pPr>
      <w:r w:rsidRPr="00014ECE">
        <w:rPr>
          <w:rFonts w:cs="Calibri Light"/>
        </w:rPr>
        <w:lastRenderedPageBreak/>
        <w:t>Données professionnelles</w:t>
      </w:r>
      <w:r w:rsidR="00A71771">
        <w:rPr>
          <w:rFonts w:cs="Calibri Light"/>
        </w:rPr>
        <w:t xml:space="preserve"> </w:t>
      </w:r>
      <w:r w:rsidR="00A71771" w:rsidRPr="004536BA">
        <w:rPr>
          <w:rFonts w:cs="Calibri Light"/>
          <w:i/>
          <w:sz w:val="20"/>
        </w:rPr>
        <w:t>(si vous êtes nom</w:t>
      </w:r>
      <w:r w:rsidR="00A71771">
        <w:rPr>
          <w:rFonts w:cs="Calibri Light"/>
          <w:i/>
          <w:sz w:val="20"/>
        </w:rPr>
        <w:t>mé(e)</w:t>
      </w:r>
      <w:r w:rsidR="00A71771" w:rsidRPr="004536BA">
        <w:rPr>
          <w:rFonts w:cs="Calibri Light"/>
          <w:i/>
          <w:sz w:val="20"/>
        </w:rPr>
        <w:t>)</w:t>
      </w:r>
      <w:r w:rsidRPr="00014ECE">
        <w:rPr>
          <w:rFonts w:cs="Calibri Light"/>
        </w:rPr>
        <w:t> </w:t>
      </w:r>
      <w:r w:rsidRPr="00014ECE">
        <w:rPr>
          <w:rFonts w:cs="Calibri Light"/>
        </w:rPr>
        <w:t xml:space="preserve">: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4C5019"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671CF305" w:rsidR="00497A93" w:rsidRDefault="00497A93" w:rsidP="00497A93">
      <w:pPr>
        <w:rPr>
          <w:rFonts w:ascii="Calibri Light" w:hAnsi="Calibri Light" w:cs="Calibri Light"/>
          <w:lang w:val="fr-BE"/>
        </w:rPr>
      </w:pPr>
    </w:p>
    <w:p w14:paraId="5CA3FC61" w14:textId="1A15EEDB" w:rsidR="00A71771" w:rsidRDefault="00A71771" w:rsidP="00497A93">
      <w:pPr>
        <w:rPr>
          <w:rFonts w:ascii="Calibri Light" w:hAnsi="Calibri Light" w:cs="Calibri Light"/>
          <w:lang w:val="fr-BE"/>
        </w:rPr>
      </w:pPr>
    </w:p>
    <w:p w14:paraId="56790453" w14:textId="7BA7C9E7" w:rsidR="00A71771" w:rsidRDefault="00A71771" w:rsidP="00497A93">
      <w:pPr>
        <w:rPr>
          <w:rFonts w:ascii="Calibri Light" w:hAnsi="Calibri Light" w:cs="Calibri Light"/>
          <w:lang w:val="fr-BE"/>
        </w:rPr>
      </w:pPr>
    </w:p>
    <w:p w14:paraId="6EF99661" w14:textId="77777777" w:rsidR="00A71771" w:rsidRPr="00014ECE" w:rsidRDefault="00A71771"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1087BCCE" w14:textId="109FE013" w:rsidR="00497A93" w:rsidRPr="00014ECE" w:rsidRDefault="00CE09D6" w:rsidP="00497A93">
      <w:pPr>
        <w:pStyle w:val="Titre1"/>
        <w:ind w:left="357" w:hanging="357"/>
        <w:rPr>
          <w:rFonts w:cs="Calibri Light"/>
        </w:rPr>
      </w:pPr>
      <w:r w:rsidRPr="00014ECE">
        <w:rPr>
          <w:rFonts w:cs="Calibri Light"/>
        </w:rPr>
        <w:lastRenderedPageBreak/>
        <w:t>État des services</w:t>
      </w:r>
      <w:r w:rsidR="00A71771">
        <w:rPr>
          <w:rFonts w:cs="Calibri Light"/>
        </w:rPr>
        <w:t xml:space="preserve"> </w:t>
      </w:r>
      <w:r w:rsidR="00A71771" w:rsidRPr="004536BA">
        <w:rPr>
          <w:rFonts w:cs="Calibri Light"/>
          <w:i/>
          <w:sz w:val="20"/>
        </w:rPr>
        <w:t>(si vous êtes nom</w:t>
      </w:r>
      <w:r w:rsidR="00A71771">
        <w:rPr>
          <w:rFonts w:cs="Calibri Light"/>
          <w:i/>
          <w:sz w:val="20"/>
        </w:rPr>
        <w:t>mé(e)</w:t>
      </w:r>
      <w:r w:rsidR="00A71771" w:rsidRPr="004536BA">
        <w:rPr>
          <w:rFonts w:cs="Calibri Light"/>
          <w:i/>
          <w:sz w:val="20"/>
        </w:rPr>
        <w:t>)</w:t>
      </w:r>
      <w:r w:rsidR="00A71771">
        <w:rPr>
          <w:rFonts w:cs="Calibri Light"/>
          <w:sz w:val="20"/>
        </w:rPr>
        <w:t> :</w:t>
      </w:r>
      <w:r w:rsidRPr="00014ECE">
        <w:rPr>
          <w:rFonts w:cs="Calibri Light"/>
        </w:rPr>
        <w:t xml:space="preserve">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5697210D" w:rsidR="001F47FD" w:rsidRPr="004C5019" w:rsidRDefault="004C5019" w:rsidP="004C5019">
      <w:pPr>
        <w:pStyle w:val="Titre1"/>
        <w:ind w:left="357" w:hanging="357"/>
        <w:rPr>
          <w:rFonts w:cs="Calibri Light"/>
        </w:rPr>
      </w:pPr>
      <w:r>
        <w:rPr>
          <w:rFonts w:cs="Calibri Light"/>
        </w:rPr>
        <w:lastRenderedPageBreak/>
        <w:t>Diplôme(s), formation(s) et expérience(s)</w:t>
      </w:r>
      <w:r>
        <w:rPr>
          <w:rFonts w:cs="Calibri Light"/>
        </w:rPr>
        <w:t> </w:t>
      </w:r>
      <w:r w:rsidR="001F47FD" w:rsidRPr="004C5019">
        <w:rPr>
          <w:rFonts w:cs="Calibri Light"/>
        </w:rPr>
        <w:t>:</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FF314F1" w:rsidR="00FD7A66"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3B77456E" w14:textId="69AF6BAB" w:rsidR="004C5019" w:rsidRDefault="004C5019" w:rsidP="004C5019">
      <w:pPr>
        <w:rPr>
          <w:lang w:val="fr-BE" w:eastAsia="en-US"/>
        </w:rPr>
      </w:pPr>
    </w:p>
    <w:p w14:paraId="03457FBA" w14:textId="77777777" w:rsidR="004C5019" w:rsidRDefault="004C5019" w:rsidP="004C5019">
      <w:pPr>
        <w:spacing w:after="120"/>
        <w:jc w:val="both"/>
        <w:rPr>
          <w:rFonts w:ascii="Calibri Light" w:hAnsi="Calibri Light" w:cs="Calibri Light"/>
          <w:color w:val="000000"/>
          <w:sz w:val="22"/>
          <w:szCs w:val="22"/>
          <w:lang w:val="fr-BE"/>
        </w:rPr>
      </w:pPr>
      <w:r>
        <w:rPr>
          <w:rFonts w:ascii="Calibri Light" w:hAnsi="Calibri Light" w:cs="Calibri Light"/>
          <w:color w:val="000000"/>
          <w:sz w:val="22"/>
          <w:szCs w:val="22"/>
          <w:lang w:val="fr-BE"/>
        </w:rPr>
        <w:t>N</w:t>
      </w:r>
      <w:r w:rsidRPr="00014ECE">
        <w:rPr>
          <w:rFonts w:ascii="Calibri Light" w:hAnsi="Calibri Light" w:cs="Calibri Light"/>
          <w:color w:val="000000"/>
          <w:sz w:val="22"/>
          <w:szCs w:val="22"/>
          <w:lang w:val="fr-BE"/>
        </w:rPr>
        <w:t xml:space="preserve">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Pr>
          <w:rFonts w:ascii="Calibri Light" w:hAnsi="Calibri Light" w:cs="Calibri Light"/>
          <w:color w:val="000000"/>
          <w:sz w:val="22"/>
          <w:szCs w:val="22"/>
          <w:u w:val="single"/>
          <w:lang w:val="fr-BE"/>
        </w:rPr>
        <w:t>formations</w:t>
      </w:r>
      <w:r w:rsidRPr="00014ECE">
        <w:rPr>
          <w:rFonts w:ascii="Calibri Light" w:hAnsi="Calibri Light" w:cs="Calibri Light"/>
          <w:color w:val="000000"/>
          <w:sz w:val="22"/>
          <w:szCs w:val="22"/>
          <w:u w:val="single"/>
          <w:lang w:val="fr-BE"/>
        </w:rPr>
        <w:t xml:space="preserve"> pertinentes</w:t>
      </w:r>
      <w:r w:rsidRPr="00014ECE">
        <w:rPr>
          <w:rFonts w:ascii="Calibri Light" w:hAnsi="Calibri Light" w:cs="Calibri Light"/>
          <w:color w:val="000000"/>
          <w:sz w:val="22"/>
          <w:szCs w:val="22"/>
          <w:lang w:val="fr-BE"/>
        </w:rPr>
        <w:t xml:space="preserve"> </w:t>
      </w:r>
      <w:r>
        <w:rPr>
          <w:rFonts w:ascii="Calibri Light" w:hAnsi="Calibri Light" w:cs="Calibri Light"/>
          <w:color w:val="000000"/>
          <w:sz w:val="22"/>
          <w:szCs w:val="22"/>
          <w:lang w:val="fr-BE"/>
        </w:rPr>
        <w:t xml:space="preserve">et le parcours de développement de compétences professionnelle qui atteste du développement d’une expertise dans une ou plusieurs des thématiques listées dans le présent appel.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9E6B99E" w14:textId="77777777" w:rsidR="00927CFF" w:rsidRPr="00927CFF" w:rsidRDefault="00927CFF" w:rsidP="00927CFF">
      <w:pPr>
        <w:pStyle w:val="Titre1"/>
        <w:pageBreakBefore/>
        <w:ind w:left="357" w:hanging="357"/>
        <w:rPr>
          <w:rFonts w:cs="Calibri Light"/>
        </w:rPr>
      </w:pPr>
      <w:r w:rsidRPr="00927CFF">
        <w:rPr>
          <w:rFonts w:cs="Calibri Light"/>
        </w:rPr>
        <w:lastRenderedPageBreak/>
        <w:t>Atouts</w:t>
      </w:r>
    </w:p>
    <w:p w14:paraId="536BD6FC" w14:textId="51736A59" w:rsidR="00927CFF" w:rsidRDefault="00927CFF" w:rsidP="00927CFF">
      <w:pPr>
        <w:pStyle w:val="Titre2"/>
        <w:rPr>
          <w:rFonts w:cs="Calibri Light"/>
        </w:rPr>
      </w:pPr>
      <w:r>
        <w:rPr>
          <w:rFonts w:cs="Calibri Light"/>
        </w:rPr>
        <w:t>F</w:t>
      </w:r>
      <w:r w:rsidR="00876B26">
        <w:rPr>
          <w:rFonts w:cs="Calibri Light"/>
        </w:rPr>
        <w:t>ormation d’</w:t>
      </w:r>
      <w:r w:rsidRPr="00927CFF">
        <w:rPr>
          <w:rFonts w:cs="Calibri Light"/>
        </w:rPr>
        <w:t>adultes</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64C8252F" w14:textId="77777777" w:rsidTr="00927CFF">
        <w:trPr>
          <w:trHeight w:val="3960"/>
        </w:trPr>
        <w:tc>
          <w:tcPr>
            <w:tcW w:w="9060" w:type="dxa"/>
          </w:tcPr>
          <w:p w14:paraId="6B88ECBF" w14:textId="77777777" w:rsidR="00927CFF" w:rsidRPr="00014ECE" w:rsidRDefault="00927CFF" w:rsidP="00D30066">
            <w:pPr>
              <w:spacing w:before="120" w:after="120"/>
              <w:rPr>
                <w:rFonts w:ascii="Calibri Light" w:hAnsi="Calibri Light" w:cs="Calibri Light"/>
                <w:sz w:val="22"/>
                <w:lang w:val="fr-BE" w:eastAsia="en-US"/>
              </w:rPr>
            </w:pPr>
          </w:p>
          <w:p w14:paraId="7EEF3A05" w14:textId="77777777" w:rsidR="00927CFF" w:rsidRPr="00014ECE" w:rsidRDefault="00927CFF" w:rsidP="00D30066">
            <w:pPr>
              <w:spacing w:before="120" w:after="120"/>
              <w:rPr>
                <w:rFonts w:ascii="Calibri Light" w:hAnsi="Calibri Light" w:cs="Calibri Light"/>
                <w:sz w:val="22"/>
                <w:lang w:val="fr-BE" w:eastAsia="en-US"/>
              </w:rPr>
            </w:pPr>
          </w:p>
          <w:p w14:paraId="3A91BB8A" w14:textId="77777777" w:rsidR="00927CFF" w:rsidRPr="00014ECE" w:rsidRDefault="00927CFF" w:rsidP="00D30066">
            <w:pPr>
              <w:spacing w:before="120" w:after="120"/>
              <w:rPr>
                <w:rFonts w:ascii="Calibri Light" w:hAnsi="Calibri Light" w:cs="Calibri Light"/>
                <w:sz w:val="22"/>
                <w:lang w:val="fr-BE" w:eastAsia="en-US"/>
              </w:rPr>
            </w:pPr>
          </w:p>
          <w:p w14:paraId="03D4825D" w14:textId="77777777" w:rsidR="00927CFF" w:rsidRPr="00014ECE" w:rsidRDefault="00927CFF" w:rsidP="00D30066">
            <w:pPr>
              <w:spacing w:before="120" w:after="120"/>
              <w:rPr>
                <w:rFonts w:ascii="Calibri Light" w:hAnsi="Calibri Light" w:cs="Calibri Light"/>
                <w:sz w:val="22"/>
                <w:lang w:val="fr-BE" w:eastAsia="en-US"/>
              </w:rPr>
            </w:pPr>
          </w:p>
          <w:p w14:paraId="0A99EC7A" w14:textId="77777777" w:rsidR="00927CFF" w:rsidRPr="00014ECE" w:rsidRDefault="00927CFF" w:rsidP="00D30066">
            <w:pPr>
              <w:spacing w:before="120" w:after="120"/>
              <w:rPr>
                <w:rFonts w:ascii="Calibri Light" w:hAnsi="Calibri Light" w:cs="Calibri Light"/>
                <w:sz w:val="22"/>
                <w:lang w:val="fr-BE" w:eastAsia="en-US"/>
              </w:rPr>
            </w:pPr>
          </w:p>
          <w:p w14:paraId="4E11AAC2" w14:textId="77777777" w:rsidR="00927CFF" w:rsidRPr="00014ECE" w:rsidRDefault="00927CFF" w:rsidP="00D30066">
            <w:pPr>
              <w:spacing w:before="120" w:after="120"/>
              <w:rPr>
                <w:rFonts w:ascii="Calibri Light" w:hAnsi="Calibri Light" w:cs="Calibri Light"/>
                <w:sz w:val="22"/>
                <w:lang w:val="fr-BE" w:eastAsia="en-US"/>
              </w:rPr>
            </w:pPr>
          </w:p>
          <w:p w14:paraId="16D0B549" w14:textId="77777777" w:rsidR="00927CFF" w:rsidRPr="00014ECE" w:rsidRDefault="00927CFF" w:rsidP="00D30066">
            <w:pPr>
              <w:spacing w:before="120" w:after="120"/>
              <w:rPr>
                <w:rFonts w:ascii="Calibri Light" w:hAnsi="Calibri Light" w:cs="Calibri Light"/>
                <w:sz w:val="22"/>
                <w:lang w:val="fr-BE" w:eastAsia="en-US"/>
              </w:rPr>
            </w:pPr>
          </w:p>
          <w:p w14:paraId="5FC77F12" w14:textId="77777777" w:rsidR="00927CFF" w:rsidRPr="00014ECE" w:rsidRDefault="00927CFF" w:rsidP="00D30066">
            <w:pPr>
              <w:spacing w:before="120" w:after="120"/>
              <w:rPr>
                <w:rFonts w:ascii="Calibri Light" w:hAnsi="Calibri Light" w:cs="Calibri Light"/>
                <w:sz w:val="22"/>
                <w:lang w:val="fr-BE" w:eastAsia="en-US"/>
              </w:rPr>
            </w:pPr>
          </w:p>
          <w:p w14:paraId="0362AF4F" w14:textId="77777777" w:rsidR="00927CFF" w:rsidRPr="00014ECE" w:rsidRDefault="00927CFF" w:rsidP="00D30066">
            <w:pPr>
              <w:spacing w:before="120" w:after="120"/>
              <w:rPr>
                <w:rFonts w:ascii="Calibri Light" w:hAnsi="Calibri Light" w:cs="Calibri Light"/>
                <w:sz w:val="22"/>
                <w:lang w:val="fr-BE" w:eastAsia="en-US"/>
              </w:rPr>
            </w:pPr>
          </w:p>
          <w:p w14:paraId="7BEC0E09" w14:textId="77777777" w:rsidR="00927CFF" w:rsidRPr="00014ECE" w:rsidRDefault="00927CFF" w:rsidP="00D30066">
            <w:pPr>
              <w:spacing w:before="120" w:after="120"/>
              <w:rPr>
                <w:rFonts w:ascii="Calibri Light" w:hAnsi="Calibri Light" w:cs="Calibri Light"/>
                <w:sz w:val="22"/>
                <w:lang w:val="fr-BE" w:eastAsia="en-US"/>
              </w:rPr>
            </w:pPr>
          </w:p>
          <w:p w14:paraId="29E37325" w14:textId="77777777" w:rsidR="00927CFF" w:rsidRPr="00014ECE" w:rsidRDefault="00927CFF" w:rsidP="00D30066">
            <w:pPr>
              <w:spacing w:before="120" w:after="120"/>
              <w:rPr>
                <w:rFonts w:ascii="Calibri Light" w:hAnsi="Calibri Light" w:cs="Calibri Light"/>
                <w:sz w:val="22"/>
                <w:lang w:val="fr-BE" w:eastAsia="en-US"/>
              </w:rPr>
            </w:pPr>
          </w:p>
          <w:p w14:paraId="1B068926" w14:textId="557B8A20" w:rsidR="00927CFF" w:rsidRPr="00014ECE" w:rsidRDefault="00927CFF" w:rsidP="00D30066">
            <w:pPr>
              <w:spacing w:before="120" w:after="120"/>
              <w:rPr>
                <w:rFonts w:ascii="Calibri Light" w:hAnsi="Calibri Light" w:cs="Calibri Light"/>
                <w:sz w:val="22"/>
                <w:lang w:val="fr-BE" w:eastAsia="en-US"/>
              </w:rPr>
            </w:pPr>
          </w:p>
        </w:tc>
      </w:tr>
    </w:tbl>
    <w:p w14:paraId="02A58324" w14:textId="37135DD3" w:rsidR="00927CFF" w:rsidRDefault="00681E8A" w:rsidP="00681E8A">
      <w:pPr>
        <w:pStyle w:val="Titre2"/>
        <w:rPr>
          <w:rFonts w:cs="Calibri Light"/>
        </w:rPr>
      </w:pPr>
      <w:r>
        <w:rPr>
          <w:rFonts w:cs="Calibri Light"/>
        </w:rPr>
        <w:t>M</w:t>
      </w:r>
      <w:r w:rsidRPr="00681E8A">
        <w:rPr>
          <w:rFonts w:cs="Calibri Light"/>
        </w:rPr>
        <w:t>ise en œuvre de d</w:t>
      </w:r>
      <w:r>
        <w:rPr>
          <w:rFonts w:cs="Calibri Light"/>
        </w:rPr>
        <w:t>ispositif de formation en ligne</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6FA601F8" w14:textId="77777777" w:rsidTr="00D30066">
        <w:trPr>
          <w:trHeight w:val="3960"/>
        </w:trPr>
        <w:tc>
          <w:tcPr>
            <w:tcW w:w="9060" w:type="dxa"/>
          </w:tcPr>
          <w:p w14:paraId="22A4A0B8" w14:textId="77777777" w:rsidR="00927CFF" w:rsidRPr="00014ECE" w:rsidRDefault="00927CFF" w:rsidP="00D30066">
            <w:pPr>
              <w:spacing w:before="120" w:after="120"/>
              <w:rPr>
                <w:rFonts w:ascii="Calibri Light" w:hAnsi="Calibri Light" w:cs="Calibri Light"/>
                <w:sz w:val="22"/>
                <w:lang w:val="fr-BE" w:eastAsia="en-US"/>
              </w:rPr>
            </w:pPr>
          </w:p>
          <w:p w14:paraId="20B685DE" w14:textId="77777777" w:rsidR="00927CFF" w:rsidRPr="00014ECE" w:rsidRDefault="00927CFF" w:rsidP="00D30066">
            <w:pPr>
              <w:spacing w:before="120" w:after="120"/>
              <w:rPr>
                <w:rFonts w:ascii="Calibri Light" w:hAnsi="Calibri Light" w:cs="Calibri Light"/>
                <w:sz w:val="22"/>
                <w:lang w:val="fr-BE" w:eastAsia="en-US"/>
              </w:rPr>
            </w:pPr>
          </w:p>
          <w:p w14:paraId="153A6A05" w14:textId="77777777" w:rsidR="00927CFF" w:rsidRPr="00014ECE" w:rsidRDefault="00927CFF" w:rsidP="00D30066">
            <w:pPr>
              <w:spacing w:before="120" w:after="120"/>
              <w:rPr>
                <w:rFonts w:ascii="Calibri Light" w:hAnsi="Calibri Light" w:cs="Calibri Light"/>
                <w:sz w:val="22"/>
                <w:lang w:val="fr-BE" w:eastAsia="en-US"/>
              </w:rPr>
            </w:pPr>
          </w:p>
          <w:p w14:paraId="7D020985" w14:textId="77777777" w:rsidR="00927CFF" w:rsidRPr="00014ECE" w:rsidRDefault="00927CFF" w:rsidP="00D30066">
            <w:pPr>
              <w:spacing w:before="120" w:after="120"/>
              <w:rPr>
                <w:rFonts w:ascii="Calibri Light" w:hAnsi="Calibri Light" w:cs="Calibri Light"/>
                <w:sz w:val="22"/>
                <w:lang w:val="fr-BE" w:eastAsia="en-US"/>
              </w:rPr>
            </w:pPr>
          </w:p>
          <w:p w14:paraId="52342D00" w14:textId="77777777" w:rsidR="00927CFF" w:rsidRPr="00014ECE" w:rsidRDefault="00927CFF" w:rsidP="00D30066">
            <w:pPr>
              <w:spacing w:before="120" w:after="120"/>
              <w:rPr>
                <w:rFonts w:ascii="Calibri Light" w:hAnsi="Calibri Light" w:cs="Calibri Light"/>
                <w:sz w:val="22"/>
                <w:lang w:val="fr-BE" w:eastAsia="en-US"/>
              </w:rPr>
            </w:pPr>
          </w:p>
          <w:p w14:paraId="36AF323E" w14:textId="77777777" w:rsidR="00927CFF" w:rsidRPr="00014ECE" w:rsidRDefault="00927CFF" w:rsidP="00D30066">
            <w:pPr>
              <w:spacing w:before="120" w:after="120"/>
              <w:rPr>
                <w:rFonts w:ascii="Calibri Light" w:hAnsi="Calibri Light" w:cs="Calibri Light"/>
                <w:sz w:val="22"/>
                <w:lang w:val="fr-BE" w:eastAsia="en-US"/>
              </w:rPr>
            </w:pPr>
          </w:p>
          <w:p w14:paraId="7A2734CF" w14:textId="77777777" w:rsidR="00927CFF" w:rsidRPr="00014ECE" w:rsidRDefault="00927CFF" w:rsidP="00D30066">
            <w:pPr>
              <w:spacing w:before="120" w:after="120"/>
              <w:rPr>
                <w:rFonts w:ascii="Calibri Light" w:hAnsi="Calibri Light" w:cs="Calibri Light"/>
                <w:sz w:val="22"/>
                <w:lang w:val="fr-BE" w:eastAsia="en-US"/>
              </w:rPr>
            </w:pPr>
          </w:p>
          <w:p w14:paraId="4D21E38F" w14:textId="77777777" w:rsidR="00927CFF" w:rsidRPr="00014ECE" w:rsidRDefault="00927CFF" w:rsidP="00D30066">
            <w:pPr>
              <w:spacing w:before="120" w:after="120"/>
              <w:rPr>
                <w:rFonts w:ascii="Calibri Light" w:hAnsi="Calibri Light" w:cs="Calibri Light"/>
                <w:sz w:val="22"/>
                <w:lang w:val="fr-BE" w:eastAsia="en-US"/>
              </w:rPr>
            </w:pPr>
          </w:p>
          <w:p w14:paraId="2823B041" w14:textId="77777777" w:rsidR="00927CFF" w:rsidRPr="00014ECE" w:rsidRDefault="00927CFF" w:rsidP="00D30066">
            <w:pPr>
              <w:spacing w:before="120" w:after="120"/>
              <w:rPr>
                <w:rFonts w:ascii="Calibri Light" w:hAnsi="Calibri Light" w:cs="Calibri Light"/>
                <w:sz w:val="22"/>
                <w:lang w:val="fr-BE" w:eastAsia="en-US"/>
              </w:rPr>
            </w:pPr>
          </w:p>
          <w:p w14:paraId="7C2D7624" w14:textId="77777777" w:rsidR="00927CFF" w:rsidRPr="00014ECE" w:rsidRDefault="00927CFF" w:rsidP="00D30066">
            <w:pPr>
              <w:spacing w:before="120" w:after="120"/>
              <w:rPr>
                <w:rFonts w:ascii="Calibri Light" w:hAnsi="Calibri Light" w:cs="Calibri Light"/>
                <w:sz w:val="22"/>
                <w:lang w:val="fr-BE" w:eastAsia="en-US"/>
              </w:rPr>
            </w:pPr>
          </w:p>
          <w:p w14:paraId="771A3CAF" w14:textId="77777777" w:rsidR="00927CFF" w:rsidRPr="00014ECE" w:rsidRDefault="00927CFF" w:rsidP="00D30066">
            <w:pPr>
              <w:spacing w:before="120" w:after="120"/>
              <w:rPr>
                <w:rFonts w:ascii="Calibri Light" w:hAnsi="Calibri Light" w:cs="Calibri Light"/>
                <w:sz w:val="22"/>
                <w:lang w:val="fr-BE" w:eastAsia="en-US"/>
              </w:rPr>
            </w:pPr>
          </w:p>
          <w:p w14:paraId="4496FE49" w14:textId="77777777" w:rsidR="00927CFF" w:rsidRPr="00014ECE" w:rsidRDefault="00927CFF" w:rsidP="00D30066">
            <w:pPr>
              <w:spacing w:before="120" w:after="120"/>
              <w:rPr>
                <w:rFonts w:ascii="Calibri Light" w:hAnsi="Calibri Light" w:cs="Calibri Light"/>
                <w:sz w:val="22"/>
                <w:lang w:val="fr-BE" w:eastAsia="en-US"/>
              </w:rPr>
            </w:pPr>
          </w:p>
        </w:tc>
      </w:tr>
    </w:tbl>
    <w:p w14:paraId="4EA683EC" w14:textId="77777777" w:rsidR="00927CFF" w:rsidRDefault="00927CFF" w:rsidP="00927CFF">
      <w:pPr>
        <w:rPr>
          <w:lang w:val="fr-BE" w:eastAsia="en-US"/>
        </w:rPr>
      </w:pPr>
    </w:p>
    <w:p w14:paraId="2ABE1044" w14:textId="4C9A02EC" w:rsidR="00927CFF" w:rsidRDefault="00681E8A" w:rsidP="00681E8A">
      <w:pPr>
        <w:pStyle w:val="Titre2"/>
        <w:rPr>
          <w:rFonts w:cs="Calibri Light"/>
        </w:rPr>
      </w:pPr>
      <w:r>
        <w:rPr>
          <w:rFonts w:cs="Calibri Light"/>
        </w:rPr>
        <w:lastRenderedPageBreak/>
        <w:t>C</w:t>
      </w:r>
      <w:r w:rsidRPr="00681E8A">
        <w:rPr>
          <w:rFonts w:cs="Calibri Light"/>
        </w:rPr>
        <w:t xml:space="preserve">oordination/l’organisation d’activités de formation à distance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62ED5D80" w14:textId="77777777" w:rsidTr="00D30066">
        <w:trPr>
          <w:trHeight w:val="3960"/>
        </w:trPr>
        <w:tc>
          <w:tcPr>
            <w:tcW w:w="9060" w:type="dxa"/>
          </w:tcPr>
          <w:p w14:paraId="5882C3FD" w14:textId="77777777" w:rsidR="00927CFF" w:rsidRPr="00014ECE" w:rsidRDefault="00927CFF" w:rsidP="00D30066">
            <w:pPr>
              <w:spacing w:before="120" w:after="120"/>
              <w:rPr>
                <w:rFonts w:ascii="Calibri Light" w:hAnsi="Calibri Light" w:cs="Calibri Light"/>
                <w:sz w:val="22"/>
                <w:lang w:val="fr-BE" w:eastAsia="en-US"/>
              </w:rPr>
            </w:pPr>
          </w:p>
          <w:p w14:paraId="2BA59F19" w14:textId="77777777" w:rsidR="00927CFF" w:rsidRPr="00014ECE" w:rsidRDefault="00927CFF" w:rsidP="00D30066">
            <w:pPr>
              <w:spacing w:before="120" w:after="120"/>
              <w:rPr>
                <w:rFonts w:ascii="Calibri Light" w:hAnsi="Calibri Light" w:cs="Calibri Light"/>
                <w:sz w:val="22"/>
                <w:lang w:val="fr-BE" w:eastAsia="en-US"/>
              </w:rPr>
            </w:pPr>
          </w:p>
          <w:p w14:paraId="0BD541ED" w14:textId="77777777" w:rsidR="00927CFF" w:rsidRPr="00014ECE" w:rsidRDefault="00927CFF" w:rsidP="00D30066">
            <w:pPr>
              <w:spacing w:before="120" w:after="120"/>
              <w:rPr>
                <w:rFonts w:ascii="Calibri Light" w:hAnsi="Calibri Light" w:cs="Calibri Light"/>
                <w:sz w:val="22"/>
                <w:lang w:val="fr-BE" w:eastAsia="en-US"/>
              </w:rPr>
            </w:pPr>
          </w:p>
          <w:p w14:paraId="0F4ECB49" w14:textId="77777777" w:rsidR="00927CFF" w:rsidRPr="00014ECE" w:rsidRDefault="00927CFF" w:rsidP="00D30066">
            <w:pPr>
              <w:spacing w:before="120" w:after="120"/>
              <w:rPr>
                <w:rFonts w:ascii="Calibri Light" w:hAnsi="Calibri Light" w:cs="Calibri Light"/>
                <w:sz w:val="22"/>
                <w:lang w:val="fr-BE" w:eastAsia="en-US"/>
              </w:rPr>
            </w:pPr>
          </w:p>
          <w:p w14:paraId="5CD96D1C" w14:textId="77777777" w:rsidR="00927CFF" w:rsidRPr="00014ECE" w:rsidRDefault="00927CFF" w:rsidP="00D30066">
            <w:pPr>
              <w:spacing w:before="120" w:after="120"/>
              <w:rPr>
                <w:rFonts w:ascii="Calibri Light" w:hAnsi="Calibri Light" w:cs="Calibri Light"/>
                <w:sz w:val="22"/>
                <w:lang w:val="fr-BE" w:eastAsia="en-US"/>
              </w:rPr>
            </w:pPr>
          </w:p>
          <w:p w14:paraId="1C3BB0DA" w14:textId="77777777" w:rsidR="00927CFF" w:rsidRPr="00014ECE" w:rsidRDefault="00927CFF" w:rsidP="00D30066">
            <w:pPr>
              <w:spacing w:before="120" w:after="120"/>
              <w:rPr>
                <w:rFonts w:ascii="Calibri Light" w:hAnsi="Calibri Light" w:cs="Calibri Light"/>
                <w:sz w:val="22"/>
                <w:lang w:val="fr-BE" w:eastAsia="en-US"/>
              </w:rPr>
            </w:pPr>
          </w:p>
          <w:p w14:paraId="38FC6154" w14:textId="77777777" w:rsidR="00927CFF" w:rsidRPr="00014ECE" w:rsidRDefault="00927CFF" w:rsidP="00D30066">
            <w:pPr>
              <w:spacing w:before="120" w:after="120"/>
              <w:rPr>
                <w:rFonts w:ascii="Calibri Light" w:hAnsi="Calibri Light" w:cs="Calibri Light"/>
                <w:sz w:val="22"/>
                <w:lang w:val="fr-BE" w:eastAsia="en-US"/>
              </w:rPr>
            </w:pPr>
          </w:p>
          <w:p w14:paraId="452EADF4" w14:textId="77777777" w:rsidR="00927CFF" w:rsidRPr="00014ECE" w:rsidRDefault="00927CFF" w:rsidP="00D30066">
            <w:pPr>
              <w:spacing w:before="120" w:after="120"/>
              <w:rPr>
                <w:rFonts w:ascii="Calibri Light" w:hAnsi="Calibri Light" w:cs="Calibri Light"/>
                <w:sz w:val="22"/>
                <w:lang w:val="fr-BE" w:eastAsia="en-US"/>
              </w:rPr>
            </w:pPr>
          </w:p>
          <w:p w14:paraId="2AD44CB3" w14:textId="77777777" w:rsidR="00927CFF" w:rsidRPr="00014ECE" w:rsidRDefault="00927CFF" w:rsidP="00D30066">
            <w:pPr>
              <w:spacing w:before="120" w:after="120"/>
              <w:rPr>
                <w:rFonts w:ascii="Calibri Light" w:hAnsi="Calibri Light" w:cs="Calibri Light"/>
                <w:sz w:val="22"/>
                <w:lang w:val="fr-BE" w:eastAsia="en-US"/>
              </w:rPr>
            </w:pPr>
          </w:p>
          <w:p w14:paraId="2D8F2773" w14:textId="77777777" w:rsidR="00927CFF" w:rsidRPr="00014ECE" w:rsidRDefault="00927CFF" w:rsidP="00D30066">
            <w:pPr>
              <w:spacing w:before="120" w:after="120"/>
              <w:rPr>
                <w:rFonts w:ascii="Calibri Light" w:hAnsi="Calibri Light" w:cs="Calibri Light"/>
                <w:sz w:val="22"/>
                <w:lang w:val="fr-BE" w:eastAsia="en-US"/>
              </w:rPr>
            </w:pPr>
          </w:p>
          <w:p w14:paraId="67E937FF" w14:textId="77777777" w:rsidR="00927CFF" w:rsidRPr="00014ECE" w:rsidRDefault="00927CFF" w:rsidP="00D30066">
            <w:pPr>
              <w:spacing w:before="120" w:after="120"/>
              <w:rPr>
                <w:rFonts w:ascii="Calibri Light" w:hAnsi="Calibri Light" w:cs="Calibri Light"/>
                <w:sz w:val="22"/>
                <w:lang w:val="fr-BE" w:eastAsia="en-US"/>
              </w:rPr>
            </w:pPr>
          </w:p>
          <w:p w14:paraId="79162DF1" w14:textId="77777777" w:rsidR="00927CFF" w:rsidRPr="00014ECE" w:rsidRDefault="00927CFF" w:rsidP="00D30066">
            <w:pPr>
              <w:spacing w:before="120" w:after="120"/>
              <w:rPr>
                <w:rFonts w:ascii="Calibri Light" w:hAnsi="Calibri Light" w:cs="Calibri Light"/>
                <w:sz w:val="22"/>
                <w:lang w:val="fr-BE" w:eastAsia="en-US"/>
              </w:rPr>
            </w:pPr>
          </w:p>
        </w:tc>
      </w:tr>
    </w:tbl>
    <w:p w14:paraId="4728E785" w14:textId="77777777" w:rsidR="00927CFF" w:rsidRDefault="00927CFF" w:rsidP="00927CFF">
      <w:pPr>
        <w:rPr>
          <w:lang w:val="fr-BE" w:eastAsia="en-US"/>
        </w:rPr>
      </w:pPr>
    </w:p>
    <w:p w14:paraId="7812BE65" w14:textId="17354BB1" w:rsidR="00927CFF" w:rsidRDefault="00681E8A" w:rsidP="00681E8A">
      <w:pPr>
        <w:pStyle w:val="Titre2"/>
      </w:pPr>
      <w:r>
        <w:rPr>
          <w:rFonts w:cs="Calibri Light"/>
        </w:rPr>
        <w:t>P</w:t>
      </w:r>
      <w:r w:rsidRPr="00681E8A">
        <w:rPr>
          <w:rFonts w:cs="Calibri Light"/>
        </w:rPr>
        <w:t xml:space="preserve">rojets éducatifs innovants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927CFF" w:rsidRPr="00014ECE" w14:paraId="7D246F13" w14:textId="77777777" w:rsidTr="00D30066">
        <w:trPr>
          <w:trHeight w:val="3960"/>
        </w:trPr>
        <w:tc>
          <w:tcPr>
            <w:tcW w:w="9060" w:type="dxa"/>
          </w:tcPr>
          <w:p w14:paraId="021F2766" w14:textId="77777777" w:rsidR="00927CFF" w:rsidRPr="00014ECE" w:rsidRDefault="00927CFF" w:rsidP="00D30066">
            <w:pPr>
              <w:spacing w:before="120" w:after="120"/>
              <w:rPr>
                <w:rFonts w:ascii="Calibri Light" w:hAnsi="Calibri Light" w:cs="Calibri Light"/>
                <w:sz w:val="22"/>
                <w:lang w:val="fr-BE" w:eastAsia="en-US"/>
              </w:rPr>
            </w:pPr>
          </w:p>
          <w:p w14:paraId="00372D87" w14:textId="77777777" w:rsidR="00927CFF" w:rsidRPr="00014ECE" w:rsidRDefault="00927CFF" w:rsidP="00D30066">
            <w:pPr>
              <w:spacing w:before="120" w:after="120"/>
              <w:rPr>
                <w:rFonts w:ascii="Calibri Light" w:hAnsi="Calibri Light" w:cs="Calibri Light"/>
                <w:sz w:val="22"/>
                <w:lang w:val="fr-BE" w:eastAsia="en-US"/>
              </w:rPr>
            </w:pPr>
          </w:p>
          <w:p w14:paraId="5FDA53BC" w14:textId="77777777" w:rsidR="00927CFF" w:rsidRPr="00014ECE" w:rsidRDefault="00927CFF" w:rsidP="00D30066">
            <w:pPr>
              <w:spacing w:before="120" w:after="120"/>
              <w:rPr>
                <w:rFonts w:ascii="Calibri Light" w:hAnsi="Calibri Light" w:cs="Calibri Light"/>
                <w:sz w:val="22"/>
                <w:lang w:val="fr-BE" w:eastAsia="en-US"/>
              </w:rPr>
            </w:pPr>
          </w:p>
          <w:p w14:paraId="55CB2CE8" w14:textId="77777777" w:rsidR="00927CFF" w:rsidRPr="00014ECE" w:rsidRDefault="00927CFF" w:rsidP="00D30066">
            <w:pPr>
              <w:spacing w:before="120" w:after="120"/>
              <w:rPr>
                <w:rFonts w:ascii="Calibri Light" w:hAnsi="Calibri Light" w:cs="Calibri Light"/>
                <w:sz w:val="22"/>
                <w:lang w:val="fr-BE" w:eastAsia="en-US"/>
              </w:rPr>
            </w:pPr>
          </w:p>
          <w:p w14:paraId="6E869326" w14:textId="77777777" w:rsidR="00927CFF" w:rsidRPr="00014ECE" w:rsidRDefault="00927CFF" w:rsidP="00D30066">
            <w:pPr>
              <w:spacing w:before="120" w:after="120"/>
              <w:rPr>
                <w:rFonts w:ascii="Calibri Light" w:hAnsi="Calibri Light" w:cs="Calibri Light"/>
                <w:sz w:val="22"/>
                <w:lang w:val="fr-BE" w:eastAsia="en-US"/>
              </w:rPr>
            </w:pPr>
          </w:p>
          <w:p w14:paraId="3BC814F6" w14:textId="77777777" w:rsidR="00927CFF" w:rsidRPr="00014ECE" w:rsidRDefault="00927CFF" w:rsidP="00D30066">
            <w:pPr>
              <w:spacing w:before="120" w:after="120"/>
              <w:rPr>
                <w:rFonts w:ascii="Calibri Light" w:hAnsi="Calibri Light" w:cs="Calibri Light"/>
                <w:sz w:val="22"/>
                <w:lang w:val="fr-BE" w:eastAsia="en-US"/>
              </w:rPr>
            </w:pPr>
          </w:p>
          <w:p w14:paraId="05D8FA76" w14:textId="77777777" w:rsidR="00927CFF" w:rsidRPr="00014ECE" w:rsidRDefault="00927CFF" w:rsidP="00D30066">
            <w:pPr>
              <w:spacing w:before="120" w:after="120"/>
              <w:rPr>
                <w:rFonts w:ascii="Calibri Light" w:hAnsi="Calibri Light" w:cs="Calibri Light"/>
                <w:sz w:val="22"/>
                <w:lang w:val="fr-BE" w:eastAsia="en-US"/>
              </w:rPr>
            </w:pPr>
          </w:p>
          <w:p w14:paraId="700D3337" w14:textId="77777777" w:rsidR="00927CFF" w:rsidRPr="00014ECE" w:rsidRDefault="00927CFF" w:rsidP="00D30066">
            <w:pPr>
              <w:spacing w:before="120" w:after="120"/>
              <w:rPr>
                <w:rFonts w:ascii="Calibri Light" w:hAnsi="Calibri Light" w:cs="Calibri Light"/>
                <w:sz w:val="22"/>
                <w:lang w:val="fr-BE" w:eastAsia="en-US"/>
              </w:rPr>
            </w:pPr>
          </w:p>
          <w:p w14:paraId="4572C795" w14:textId="77777777" w:rsidR="00927CFF" w:rsidRPr="00014ECE" w:rsidRDefault="00927CFF" w:rsidP="00D30066">
            <w:pPr>
              <w:spacing w:before="120" w:after="120"/>
              <w:rPr>
                <w:rFonts w:ascii="Calibri Light" w:hAnsi="Calibri Light" w:cs="Calibri Light"/>
                <w:sz w:val="22"/>
                <w:lang w:val="fr-BE" w:eastAsia="en-US"/>
              </w:rPr>
            </w:pPr>
          </w:p>
          <w:p w14:paraId="5F5F69AE" w14:textId="77777777" w:rsidR="00927CFF" w:rsidRPr="00014ECE" w:rsidRDefault="00927CFF" w:rsidP="00D30066">
            <w:pPr>
              <w:spacing w:before="120" w:after="120"/>
              <w:rPr>
                <w:rFonts w:ascii="Calibri Light" w:hAnsi="Calibri Light" w:cs="Calibri Light"/>
                <w:sz w:val="22"/>
                <w:lang w:val="fr-BE" w:eastAsia="en-US"/>
              </w:rPr>
            </w:pPr>
          </w:p>
          <w:p w14:paraId="6A662E25" w14:textId="77777777" w:rsidR="00927CFF" w:rsidRPr="00014ECE" w:rsidRDefault="00927CFF" w:rsidP="00D30066">
            <w:pPr>
              <w:spacing w:before="120" w:after="120"/>
              <w:rPr>
                <w:rFonts w:ascii="Calibri Light" w:hAnsi="Calibri Light" w:cs="Calibri Light"/>
                <w:sz w:val="22"/>
                <w:lang w:val="fr-BE" w:eastAsia="en-US"/>
              </w:rPr>
            </w:pPr>
          </w:p>
          <w:p w14:paraId="6D053DE5" w14:textId="77777777" w:rsidR="00927CFF" w:rsidRPr="00014ECE" w:rsidRDefault="00927CFF" w:rsidP="00D30066">
            <w:pPr>
              <w:spacing w:before="120" w:after="120"/>
              <w:rPr>
                <w:rFonts w:ascii="Calibri Light" w:hAnsi="Calibri Light" w:cs="Calibri Light"/>
                <w:sz w:val="22"/>
                <w:lang w:val="fr-BE" w:eastAsia="en-US"/>
              </w:rPr>
            </w:pPr>
          </w:p>
        </w:tc>
      </w:tr>
    </w:tbl>
    <w:p w14:paraId="79C639E3" w14:textId="77777777" w:rsidR="00927CFF" w:rsidRDefault="00927CFF" w:rsidP="00927CFF">
      <w:pPr>
        <w:rPr>
          <w:lang w:val="fr-BE" w:eastAsia="en-US"/>
        </w:rPr>
      </w:pPr>
    </w:p>
    <w:p w14:paraId="13A04483" w14:textId="5B6D12C8" w:rsidR="00876B26" w:rsidRDefault="00681E8A" w:rsidP="00681E8A">
      <w:pPr>
        <w:pStyle w:val="Titre2"/>
      </w:pPr>
      <w:r>
        <w:rPr>
          <w:rFonts w:cs="Calibri Light"/>
        </w:rPr>
        <w:lastRenderedPageBreak/>
        <w:t>C</w:t>
      </w:r>
      <w:r w:rsidRPr="00681E8A">
        <w:rPr>
          <w:rFonts w:cs="Calibri Light"/>
        </w:rPr>
        <w:t xml:space="preserve">réation de contenus de formation multimodaux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876B26" w:rsidRPr="00014ECE" w14:paraId="27689B0E" w14:textId="77777777" w:rsidTr="009F6E55">
        <w:trPr>
          <w:trHeight w:val="3960"/>
        </w:trPr>
        <w:tc>
          <w:tcPr>
            <w:tcW w:w="9060" w:type="dxa"/>
          </w:tcPr>
          <w:p w14:paraId="06710C11" w14:textId="77777777" w:rsidR="00876B26" w:rsidRPr="00014ECE" w:rsidRDefault="00876B26" w:rsidP="009F6E55">
            <w:pPr>
              <w:spacing w:before="120" w:after="120"/>
              <w:rPr>
                <w:rFonts w:ascii="Calibri Light" w:hAnsi="Calibri Light" w:cs="Calibri Light"/>
                <w:sz w:val="22"/>
                <w:lang w:val="fr-BE" w:eastAsia="en-US"/>
              </w:rPr>
            </w:pPr>
          </w:p>
          <w:p w14:paraId="39E89DAD" w14:textId="77777777" w:rsidR="00876B26" w:rsidRPr="00014ECE" w:rsidRDefault="00876B26" w:rsidP="009F6E55">
            <w:pPr>
              <w:spacing w:before="120" w:after="120"/>
              <w:rPr>
                <w:rFonts w:ascii="Calibri Light" w:hAnsi="Calibri Light" w:cs="Calibri Light"/>
                <w:sz w:val="22"/>
                <w:lang w:val="fr-BE" w:eastAsia="en-US"/>
              </w:rPr>
            </w:pPr>
          </w:p>
          <w:p w14:paraId="2BF5C3D9" w14:textId="77777777" w:rsidR="00876B26" w:rsidRPr="00014ECE" w:rsidRDefault="00876B26" w:rsidP="009F6E55">
            <w:pPr>
              <w:spacing w:before="120" w:after="120"/>
              <w:rPr>
                <w:rFonts w:ascii="Calibri Light" w:hAnsi="Calibri Light" w:cs="Calibri Light"/>
                <w:sz w:val="22"/>
                <w:lang w:val="fr-BE" w:eastAsia="en-US"/>
              </w:rPr>
            </w:pPr>
          </w:p>
          <w:p w14:paraId="0E67390C" w14:textId="77777777" w:rsidR="00876B26" w:rsidRPr="00014ECE" w:rsidRDefault="00876B26" w:rsidP="009F6E55">
            <w:pPr>
              <w:spacing w:before="120" w:after="120"/>
              <w:rPr>
                <w:rFonts w:ascii="Calibri Light" w:hAnsi="Calibri Light" w:cs="Calibri Light"/>
                <w:sz w:val="22"/>
                <w:lang w:val="fr-BE" w:eastAsia="en-US"/>
              </w:rPr>
            </w:pPr>
          </w:p>
          <w:p w14:paraId="29043357" w14:textId="77777777" w:rsidR="00876B26" w:rsidRPr="00014ECE" w:rsidRDefault="00876B26" w:rsidP="009F6E55">
            <w:pPr>
              <w:spacing w:before="120" w:after="120"/>
              <w:rPr>
                <w:rFonts w:ascii="Calibri Light" w:hAnsi="Calibri Light" w:cs="Calibri Light"/>
                <w:sz w:val="22"/>
                <w:lang w:val="fr-BE" w:eastAsia="en-US"/>
              </w:rPr>
            </w:pPr>
          </w:p>
          <w:p w14:paraId="21324A01" w14:textId="77777777" w:rsidR="00876B26" w:rsidRPr="00014ECE" w:rsidRDefault="00876B26" w:rsidP="009F6E55">
            <w:pPr>
              <w:spacing w:before="120" w:after="120"/>
              <w:rPr>
                <w:rFonts w:ascii="Calibri Light" w:hAnsi="Calibri Light" w:cs="Calibri Light"/>
                <w:sz w:val="22"/>
                <w:lang w:val="fr-BE" w:eastAsia="en-US"/>
              </w:rPr>
            </w:pPr>
          </w:p>
          <w:p w14:paraId="214DC116" w14:textId="77777777" w:rsidR="00876B26" w:rsidRPr="00014ECE" w:rsidRDefault="00876B26" w:rsidP="009F6E55">
            <w:pPr>
              <w:spacing w:before="120" w:after="120"/>
              <w:rPr>
                <w:rFonts w:ascii="Calibri Light" w:hAnsi="Calibri Light" w:cs="Calibri Light"/>
                <w:sz w:val="22"/>
                <w:lang w:val="fr-BE" w:eastAsia="en-US"/>
              </w:rPr>
            </w:pPr>
          </w:p>
          <w:p w14:paraId="3EF52FBA" w14:textId="77777777" w:rsidR="00876B26" w:rsidRPr="00014ECE" w:rsidRDefault="00876B26" w:rsidP="009F6E55">
            <w:pPr>
              <w:spacing w:before="120" w:after="120"/>
              <w:rPr>
                <w:rFonts w:ascii="Calibri Light" w:hAnsi="Calibri Light" w:cs="Calibri Light"/>
                <w:sz w:val="22"/>
                <w:lang w:val="fr-BE" w:eastAsia="en-US"/>
              </w:rPr>
            </w:pPr>
          </w:p>
          <w:p w14:paraId="5F34B807" w14:textId="77777777" w:rsidR="00876B26" w:rsidRPr="00014ECE" w:rsidRDefault="00876B26" w:rsidP="009F6E55">
            <w:pPr>
              <w:spacing w:before="120" w:after="120"/>
              <w:rPr>
                <w:rFonts w:ascii="Calibri Light" w:hAnsi="Calibri Light" w:cs="Calibri Light"/>
                <w:sz w:val="22"/>
                <w:lang w:val="fr-BE" w:eastAsia="en-US"/>
              </w:rPr>
            </w:pPr>
          </w:p>
          <w:p w14:paraId="0484CCFF" w14:textId="77777777" w:rsidR="00876B26" w:rsidRPr="00014ECE" w:rsidRDefault="00876B26" w:rsidP="009F6E55">
            <w:pPr>
              <w:spacing w:before="120" w:after="120"/>
              <w:rPr>
                <w:rFonts w:ascii="Calibri Light" w:hAnsi="Calibri Light" w:cs="Calibri Light"/>
                <w:sz w:val="22"/>
                <w:lang w:val="fr-BE" w:eastAsia="en-US"/>
              </w:rPr>
            </w:pPr>
          </w:p>
          <w:p w14:paraId="75B90E0D" w14:textId="77777777" w:rsidR="00876B26" w:rsidRPr="00014ECE" w:rsidRDefault="00876B26" w:rsidP="009F6E55">
            <w:pPr>
              <w:spacing w:before="120" w:after="120"/>
              <w:rPr>
                <w:rFonts w:ascii="Calibri Light" w:hAnsi="Calibri Light" w:cs="Calibri Light"/>
                <w:sz w:val="22"/>
                <w:lang w:val="fr-BE" w:eastAsia="en-US"/>
              </w:rPr>
            </w:pPr>
          </w:p>
          <w:p w14:paraId="575D0A7F" w14:textId="77777777" w:rsidR="00876B26" w:rsidRPr="00014ECE" w:rsidRDefault="00876B26" w:rsidP="009F6E55">
            <w:pPr>
              <w:spacing w:before="120" w:after="120"/>
              <w:rPr>
                <w:rFonts w:ascii="Calibri Light" w:hAnsi="Calibri Light" w:cs="Calibri Light"/>
                <w:sz w:val="22"/>
                <w:lang w:val="fr-BE" w:eastAsia="en-US"/>
              </w:rPr>
            </w:pPr>
          </w:p>
        </w:tc>
      </w:tr>
    </w:tbl>
    <w:p w14:paraId="731137A8" w14:textId="77777777" w:rsidR="00876B26" w:rsidRDefault="00876B26" w:rsidP="00876B26">
      <w:pPr>
        <w:rPr>
          <w:lang w:val="fr-BE" w:eastAsia="en-US"/>
        </w:rPr>
      </w:pPr>
    </w:p>
    <w:p w14:paraId="5B2E3B9D" w14:textId="77777777" w:rsidR="00927CFF" w:rsidRPr="00927CFF" w:rsidRDefault="00927CFF" w:rsidP="00927CFF">
      <w:pPr>
        <w:rPr>
          <w:lang w:val="fr-BE" w:eastAsia="en-US"/>
        </w:rPr>
      </w:pPr>
    </w:p>
    <w:p w14:paraId="6DB9B58F" w14:textId="02DA957D" w:rsidR="0053196E" w:rsidRPr="00014ECE" w:rsidRDefault="000543FF" w:rsidP="003260C1">
      <w:pPr>
        <w:pStyle w:val="Titre1"/>
        <w:pageBreakBefore/>
        <w:ind w:left="357" w:hanging="357"/>
        <w:rPr>
          <w:rFonts w:cs="Calibri Light"/>
        </w:rPr>
      </w:pPr>
      <w:r w:rsidRPr="00014ECE">
        <w:rPr>
          <w:rFonts w:cs="Calibri Light"/>
        </w:rPr>
        <w:lastRenderedPageBreak/>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3CFB842" w14:textId="4E54146B"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876B26">
      <w:pPr>
        <w:pStyle w:val="Paragraphedeliste"/>
        <w:numPr>
          <w:ilvl w:val="0"/>
          <w:numId w:val="24"/>
        </w:num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Un copie du ou des diplômes requis pour postuler à la fonction (ou de l’équivalence)</w:t>
      </w:r>
    </w:p>
    <w:p w14:paraId="09B2E49B" w14:textId="77777777" w:rsidR="004C5019" w:rsidRPr="0016498E" w:rsidRDefault="004C5019" w:rsidP="004C5019">
      <w:pPr>
        <w:pStyle w:val="Paragraphedeliste"/>
        <w:numPr>
          <w:ilvl w:val="0"/>
          <w:numId w:val="24"/>
        </w:numPr>
        <w:rPr>
          <w:rFonts w:ascii="Calibri Light" w:hAnsi="Calibri Light" w:cs="Calibri Light"/>
          <w:sz w:val="22"/>
          <w:szCs w:val="22"/>
          <w:lang w:val="fr-BE" w:eastAsia="en-US"/>
        </w:rPr>
      </w:pPr>
      <w:r>
        <w:rPr>
          <w:rFonts w:ascii="Calibri Light" w:hAnsi="Calibri Light" w:cs="Calibri Light"/>
          <w:sz w:val="22"/>
          <w:szCs w:val="22"/>
          <w:lang w:val="fr-BE" w:eastAsia="en-US"/>
        </w:rPr>
        <w:t>Si je suis nommé(e), u</w:t>
      </w:r>
      <w:r w:rsidRPr="0016498E">
        <w:rPr>
          <w:rFonts w:ascii="Calibri Light" w:hAnsi="Calibri Light" w:cs="Calibri Light"/>
          <w:sz w:val="22"/>
          <w:szCs w:val="22"/>
          <w:lang w:val="fr-BE" w:eastAsia="en-US"/>
        </w:rPr>
        <w:t xml:space="preserve">ne copie de mon arrêté de nomination (ou une preuve de nomination)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r>
      <w:bookmarkStart w:id="0" w:name="_GoBack"/>
      <w:bookmarkEnd w:id="0"/>
      <w:r w:rsidRPr="0016498E">
        <w:rPr>
          <w:rFonts w:ascii="Calibri Light" w:hAnsi="Calibri Light" w:cs="Calibri Light"/>
          <w:color w:val="000000"/>
          <w:sz w:val="22"/>
          <w:szCs w:val="22"/>
          <w:lang w:val="fr-BE"/>
        </w:rPr>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E13EA" w14:textId="77777777" w:rsidR="008F3678" w:rsidRDefault="008F3678">
      <w:r>
        <w:separator/>
      </w:r>
    </w:p>
  </w:endnote>
  <w:endnote w:type="continuationSeparator" w:id="0">
    <w:p w14:paraId="11B9A2EB" w14:textId="77777777" w:rsidR="008F3678" w:rsidRDefault="008F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77B53" w14:textId="77777777" w:rsidR="008F3678" w:rsidRDefault="008F3678">
      <w:r>
        <w:separator/>
      </w:r>
    </w:p>
  </w:footnote>
  <w:footnote w:type="continuationSeparator" w:id="0">
    <w:p w14:paraId="1377F2B5" w14:textId="77777777" w:rsidR="008F3678" w:rsidRDefault="008F3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09"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 w:numId="25">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F4A55"/>
    <w:rsid w:val="000F7EC6"/>
    <w:rsid w:val="00101870"/>
    <w:rsid w:val="00106BB7"/>
    <w:rsid w:val="0011312F"/>
    <w:rsid w:val="0011366A"/>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0C1"/>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62B90"/>
    <w:rsid w:val="00474440"/>
    <w:rsid w:val="004802BD"/>
    <w:rsid w:val="00490A62"/>
    <w:rsid w:val="00497A93"/>
    <w:rsid w:val="004A6CE5"/>
    <w:rsid w:val="004B64E2"/>
    <w:rsid w:val="004C5019"/>
    <w:rsid w:val="004C6B97"/>
    <w:rsid w:val="004D2029"/>
    <w:rsid w:val="004D6871"/>
    <w:rsid w:val="004D72B1"/>
    <w:rsid w:val="004E3D47"/>
    <w:rsid w:val="004E458E"/>
    <w:rsid w:val="004F4ACD"/>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762C3"/>
    <w:rsid w:val="00677612"/>
    <w:rsid w:val="006800F8"/>
    <w:rsid w:val="00680DA4"/>
    <w:rsid w:val="00681E8A"/>
    <w:rsid w:val="00691024"/>
    <w:rsid w:val="006974A8"/>
    <w:rsid w:val="006C2D55"/>
    <w:rsid w:val="006C5DFF"/>
    <w:rsid w:val="006C6D0B"/>
    <w:rsid w:val="006D572B"/>
    <w:rsid w:val="006D6C9C"/>
    <w:rsid w:val="006F5D94"/>
    <w:rsid w:val="007065D2"/>
    <w:rsid w:val="00707A91"/>
    <w:rsid w:val="00710AC7"/>
    <w:rsid w:val="007124F7"/>
    <w:rsid w:val="00713B54"/>
    <w:rsid w:val="00766FF4"/>
    <w:rsid w:val="00772B2A"/>
    <w:rsid w:val="00775FA6"/>
    <w:rsid w:val="00785AEF"/>
    <w:rsid w:val="007A05DB"/>
    <w:rsid w:val="007A2A3C"/>
    <w:rsid w:val="007A4B74"/>
    <w:rsid w:val="007A7636"/>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76B26"/>
    <w:rsid w:val="00896F0F"/>
    <w:rsid w:val="008B05EF"/>
    <w:rsid w:val="008B4A56"/>
    <w:rsid w:val="008B776C"/>
    <w:rsid w:val="008C70C8"/>
    <w:rsid w:val="008D5B95"/>
    <w:rsid w:val="008E1564"/>
    <w:rsid w:val="008F34DA"/>
    <w:rsid w:val="008F3678"/>
    <w:rsid w:val="00903C01"/>
    <w:rsid w:val="00910132"/>
    <w:rsid w:val="0091172B"/>
    <w:rsid w:val="00911741"/>
    <w:rsid w:val="00927CFF"/>
    <w:rsid w:val="00943AE2"/>
    <w:rsid w:val="00945A46"/>
    <w:rsid w:val="00950B33"/>
    <w:rsid w:val="00962229"/>
    <w:rsid w:val="00966454"/>
    <w:rsid w:val="00973270"/>
    <w:rsid w:val="00994C07"/>
    <w:rsid w:val="009C1884"/>
    <w:rsid w:val="009C4CCC"/>
    <w:rsid w:val="009D3E87"/>
    <w:rsid w:val="009D7475"/>
    <w:rsid w:val="009E40ED"/>
    <w:rsid w:val="009E763A"/>
    <w:rsid w:val="009F4265"/>
    <w:rsid w:val="009F7E26"/>
    <w:rsid w:val="00A06E23"/>
    <w:rsid w:val="00A148E1"/>
    <w:rsid w:val="00A22D2B"/>
    <w:rsid w:val="00A33BB2"/>
    <w:rsid w:val="00A34A14"/>
    <w:rsid w:val="00A43DE7"/>
    <w:rsid w:val="00A52468"/>
    <w:rsid w:val="00A62706"/>
    <w:rsid w:val="00A64855"/>
    <w:rsid w:val="00A71771"/>
    <w:rsid w:val="00A86CDB"/>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58F0"/>
    <w:rsid w:val="00B46A46"/>
    <w:rsid w:val="00B70196"/>
    <w:rsid w:val="00BA0BC8"/>
    <w:rsid w:val="00BA3D4B"/>
    <w:rsid w:val="00BA56AF"/>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CFF"/>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aliases w:val="Bullet 1,Liste Niveau 1"/>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aliases w:val="Bullet 1 Car,Liste Niveau 1 Car"/>
    <w:link w:val="Paragraphedeliste"/>
    <w:uiPriority w:val="34"/>
    <w:qFormat/>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AB6D31"/>
    <w:rsid w:val="00B618B8"/>
    <w:rsid w:val="00BF79BA"/>
    <w:rsid w:val="00C026B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B1455-C829-4E9C-8F51-2D9ACCE5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641</Words>
  <Characters>4014</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4646</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8</cp:revision>
  <cp:lastPrinted>2016-10-24T09:51:00Z</cp:lastPrinted>
  <dcterms:created xsi:type="dcterms:W3CDTF">2024-06-20T07:47:00Z</dcterms:created>
  <dcterms:modified xsi:type="dcterms:W3CDTF">2025-04-01T08:03:00Z</dcterms:modified>
</cp:coreProperties>
</file>